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DE3C6A">
              <w:rPr>
                <w:rFonts w:ascii="Arial" w:hAnsi="Arial" w:cs="Arial"/>
                <w:sz w:val="28"/>
                <w:szCs w:val="28"/>
              </w:rPr>
              <w:t>005</w:t>
            </w:r>
            <w:r w:rsidR="00B51613">
              <w:rPr>
                <w:rFonts w:ascii="Arial" w:hAnsi="Arial" w:cs="Arial"/>
                <w:sz w:val="28"/>
                <w:szCs w:val="28"/>
              </w:rPr>
              <w:t>/201</w:t>
            </w:r>
            <w:r w:rsidR="00DE3C6A">
              <w:rPr>
                <w:rFonts w:ascii="Arial" w:hAnsi="Arial" w:cs="Arial"/>
                <w:sz w:val="28"/>
                <w:szCs w:val="28"/>
              </w:rPr>
              <w:t>9</w:t>
            </w:r>
          </w:p>
          <w:p w:rsidR="001E7351" w:rsidRPr="001E7351" w:rsidRDefault="002E62D2" w:rsidP="00DE3C6A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DE3C6A">
              <w:rPr>
                <w:rFonts w:ascii="Arial" w:hAnsi="Arial" w:cs="Arial"/>
                <w:sz w:val="28"/>
                <w:szCs w:val="28"/>
              </w:rPr>
              <w:t>005</w:t>
            </w:r>
            <w:r w:rsidR="00B51613">
              <w:rPr>
                <w:rFonts w:ascii="Arial" w:hAnsi="Arial" w:cs="Arial"/>
                <w:sz w:val="28"/>
                <w:szCs w:val="28"/>
              </w:rPr>
              <w:t>/201</w:t>
            </w:r>
            <w:r w:rsidR="00DE3C6A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B51613" w:rsidRPr="00B51613">
        <w:rPr>
          <w:rFonts w:ascii="Arial" w:hAnsi="Arial" w:cs="Arial"/>
          <w:b/>
          <w:sz w:val="22"/>
          <w:szCs w:val="22"/>
        </w:rPr>
        <w:t>REGISTRO DE PREÇOS</w:t>
      </w:r>
      <w:r w:rsidR="00B51613" w:rsidRPr="00B51613">
        <w:rPr>
          <w:rFonts w:ascii="Arial" w:hAnsi="Arial" w:cs="Arial"/>
          <w:sz w:val="22"/>
          <w:szCs w:val="22"/>
        </w:rPr>
        <w:t xml:space="preserve"> para aquisição de mudas frutíferas, visando atender as demandas dos cursos do </w:t>
      </w:r>
      <w:r w:rsidR="00B51613" w:rsidRPr="00B51613">
        <w:rPr>
          <w:rFonts w:ascii="Arial" w:hAnsi="Arial" w:cs="Arial"/>
          <w:b/>
          <w:sz w:val="22"/>
          <w:szCs w:val="22"/>
        </w:rPr>
        <w:t>SENAR-AR/MS</w:t>
      </w:r>
      <w:r w:rsidR="006621F4" w:rsidRPr="006621F4">
        <w:rPr>
          <w:rFonts w:ascii="Arial" w:hAnsi="Arial" w:cs="Arial"/>
          <w:b/>
          <w:sz w:val="22"/>
          <w:szCs w:val="22"/>
        </w:rPr>
        <w:t>.</w:t>
      </w:r>
      <w:r w:rsidR="009B1BF4" w:rsidRPr="006621F4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05919">
        <w:rPr>
          <w:rFonts w:ascii="Arial" w:hAnsi="Arial" w:cs="Arial"/>
          <w:b w:val="0"/>
          <w:sz w:val="22"/>
          <w:szCs w:val="22"/>
        </w:rPr>
        <w:t>9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  <w:bookmarkStart w:id="0" w:name="_GoBack"/>
      <w:bookmarkEnd w:id="0"/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r w:rsidR="00105919" w:rsidRPr="00105919">
        <w:rPr>
          <w:rFonts w:ascii="Arial" w:hAnsi="Arial" w:cs="Arial"/>
          <w:b/>
          <w:color w:val="0070C0"/>
          <w:sz w:val="22"/>
          <w:szCs w:val="22"/>
        </w:rPr>
        <w:t>alessandro.paulovich@senarms.org.br</w:t>
      </w:r>
      <w:hyperlink r:id="rId8" w:history="1"/>
      <w:r w:rsidRPr="00105919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1F69A0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1F69A0">
            <w:rPr>
              <w:rFonts w:ascii="Arial" w:hAnsi="Arial" w:cs="Arial"/>
              <w:sz w:val="18"/>
              <w:szCs w:val="20"/>
            </w:rPr>
            <w:t>011</w:t>
          </w:r>
          <w:r w:rsidR="00B51613">
            <w:rPr>
              <w:rFonts w:ascii="Arial" w:hAnsi="Arial" w:cs="Arial"/>
              <w:sz w:val="18"/>
              <w:szCs w:val="20"/>
            </w:rPr>
            <w:t>/201</w:t>
          </w:r>
          <w:r w:rsidR="001F69A0">
            <w:rPr>
              <w:rFonts w:ascii="Arial" w:hAnsi="Arial" w:cs="Arial"/>
              <w:sz w:val="18"/>
              <w:szCs w:val="20"/>
            </w:rPr>
            <w:t>9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C20F8E" w:rsidP="001F69A0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2A0DC4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1F69A0">
            <w:rPr>
              <w:rFonts w:ascii="Arial" w:hAnsi="Arial" w:cs="Arial"/>
              <w:bCs/>
              <w:sz w:val="18"/>
              <w:szCs w:val="20"/>
            </w:rPr>
            <w:t>005/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>201</w:t>
          </w:r>
          <w:r w:rsidR="001F69A0">
            <w:rPr>
              <w:rFonts w:ascii="Arial" w:hAnsi="Arial" w:cs="Arial"/>
              <w:bCs/>
              <w:sz w:val="18"/>
              <w:szCs w:val="20"/>
            </w:rPr>
            <w:t>9</w:t>
          </w:r>
        </w:p>
      </w:tc>
      <w:tc>
        <w:tcPr>
          <w:tcW w:w="2934" w:type="dxa"/>
          <w:vAlign w:val="center"/>
        </w:tcPr>
        <w:p w:rsidR="009E0FA2" w:rsidRPr="009E0FA2" w:rsidRDefault="000725F7" w:rsidP="001F69A0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1F69A0">
            <w:rPr>
              <w:rFonts w:ascii="Arial" w:hAnsi="Arial" w:cs="Arial"/>
              <w:sz w:val="18"/>
              <w:szCs w:val="20"/>
            </w:rPr>
            <w:t>005</w:t>
          </w:r>
          <w:r w:rsidR="00876208" w:rsidRPr="002A0DC4">
            <w:rPr>
              <w:rFonts w:ascii="Arial" w:hAnsi="Arial" w:cs="Arial"/>
              <w:sz w:val="18"/>
              <w:szCs w:val="20"/>
            </w:rPr>
            <w:t>/201</w:t>
          </w:r>
          <w:r w:rsidR="001F69A0">
            <w:rPr>
              <w:rFonts w:ascii="Arial" w:hAnsi="Arial" w:cs="Arial"/>
              <w:sz w:val="18"/>
              <w:szCs w:val="20"/>
            </w:rPr>
            <w:t>9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919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9A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3C6A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D7E6D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1630C-62BD-40F3-83BA-4BE8CDCC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Alessandro Paulovich</cp:lastModifiedBy>
  <cp:revision>44</cp:revision>
  <cp:lastPrinted>2017-11-23T18:02:00Z</cp:lastPrinted>
  <dcterms:created xsi:type="dcterms:W3CDTF">2016-02-15T13:56:00Z</dcterms:created>
  <dcterms:modified xsi:type="dcterms:W3CDTF">2019-02-15T16:31:00Z</dcterms:modified>
</cp:coreProperties>
</file>